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3F868" w14:textId="77777777" w:rsidR="00724889" w:rsidRPr="000030F0" w:rsidRDefault="000030F0" w:rsidP="000030F0">
      <w:pPr>
        <w:spacing w:before="77"/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926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West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Berry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030F0">
        <w:rPr>
          <w:rFonts w:asciiTheme="minorHAnsi" w:hAnsiTheme="minorHAnsi" w:cstheme="minorHAnsi"/>
          <w:sz w:val="22"/>
          <w:szCs w:val="22"/>
        </w:rPr>
        <w:t>treet</w:t>
      </w:r>
    </w:p>
    <w:p w14:paraId="1E3D866C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Fort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30F0">
        <w:rPr>
          <w:rFonts w:asciiTheme="minorHAnsi" w:hAnsiTheme="minorHAnsi" w:cstheme="minorHAnsi"/>
          <w:sz w:val="22"/>
          <w:szCs w:val="22"/>
        </w:rPr>
        <w:t>e,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46802</w:t>
      </w:r>
    </w:p>
    <w:p w14:paraId="395AB281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position w:val="-1"/>
          <w:sz w:val="22"/>
          <w:szCs w:val="22"/>
        </w:rPr>
        <w:t>July</w:t>
      </w:r>
      <w:r w:rsidRPr="000030F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position w:val="-1"/>
          <w:sz w:val="22"/>
          <w:szCs w:val="22"/>
        </w:rPr>
        <w:t>13,</w:t>
      </w:r>
      <w:r w:rsidRPr="000030F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0030F0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0030F0">
        <w:rPr>
          <w:rFonts w:asciiTheme="minorHAnsi" w:hAnsiTheme="minorHAnsi" w:cstheme="minorHAnsi"/>
          <w:position w:val="-1"/>
          <w:sz w:val="22"/>
          <w:szCs w:val="22"/>
        </w:rPr>
        <w:t>04</w:t>
      </w:r>
    </w:p>
    <w:p w14:paraId="069D1677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  <w:sectPr w:rsidR="00724889" w:rsidRPr="000030F0">
          <w:type w:val="continuous"/>
          <w:pgSz w:w="12240" w:h="15840"/>
          <w:pgMar w:top="1360" w:right="1420" w:bottom="280" w:left="1700" w:header="720" w:footer="720" w:gutter="0"/>
          <w:cols w:space="720"/>
        </w:sectPr>
      </w:pPr>
    </w:p>
    <w:p w14:paraId="53738A9A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129918B4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Dr.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Gail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h</w:t>
      </w:r>
    </w:p>
    <w:p w14:paraId="1655744E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Director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of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0030F0">
        <w:rPr>
          <w:rFonts w:asciiTheme="minorHAnsi" w:hAnsiTheme="minorHAnsi" w:cstheme="minorHAnsi"/>
          <w:sz w:val="22"/>
          <w:szCs w:val="22"/>
        </w:rPr>
        <w:t>man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Resources</w:t>
      </w:r>
    </w:p>
    <w:p w14:paraId="675B8FAD" w14:textId="77777777" w:rsidR="00724889" w:rsidRPr="000030F0" w:rsidRDefault="000030F0" w:rsidP="000030F0">
      <w:pPr>
        <w:ind w:left="100" w:right="-53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Fort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30F0">
        <w:rPr>
          <w:rFonts w:asciiTheme="minorHAnsi" w:hAnsiTheme="minorHAnsi" w:cstheme="minorHAnsi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0F0">
        <w:rPr>
          <w:rFonts w:asciiTheme="minorHAnsi" w:hAnsiTheme="minorHAnsi" w:cstheme="minorHAnsi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unity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Schools</w:t>
      </w:r>
    </w:p>
    <w:p w14:paraId="3EA3DAA8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123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Clin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on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030F0">
        <w:rPr>
          <w:rFonts w:asciiTheme="minorHAnsi" w:hAnsiTheme="minorHAnsi" w:cstheme="minorHAnsi"/>
          <w:sz w:val="22"/>
          <w:szCs w:val="22"/>
        </w:rPr>
        <w:t>treet</w:t>
      </w:r>
    </w:p>
    <w:p w14:paraId="2F082DB5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position w:val="-1"/>
          <w:sz w:val="22"/>
          <w:szCs w:val="22"/>
        </w:rPr>
        <w:t>Fort</w:t>
      </w:r>
      <w:r w:rsidRPr="000030F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0030F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030F0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030F0">
        <w:rPr>
          <w:rFonts w:asciiTheme="minorHAnsi" w:hAnsiTheme="minorHAnsi" w:cstheme="minorHAnsi"/>
          <w:position w:val="-1"/>
          <w:sz w:val="22"/>
          <w:szCs w:val="22"/>
        </w:rPr>
        <w:t>e,</w:t>
      </w:r>
      <w:r w:rsidRPr="000030F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030F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030F0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position w:val="-1"/>
          <w:sz w:val="22"/>
          <w:szCs w:val="22"/>
        </w:rPr>
        <w:t>468</w:t>
      </w:r>
      <w:r w:rsidRPr="000030F0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0030F0">
        <w:rPr>
          <w:rFonts w:asciiTheme="minorHAnsi" w:hAnsiTheme="minorHAnsi" w:cstheme="minorHAnsi"/>
          <w:position w:val="-1"/>
          <w:sz w:val="22"/>
          <w:szCs w:val="22"/>
        </w:rPr>
        <w:t>2</w:t>
      </w:r>
    </w:p>
    <w:p w14:paraId="67CE47F3" w14:textId="680D7AD2" w:rsidR="00724889" w:rsidRPr="000030F0" w:rsidRDefault="000030F0" w:rsidP="000030F0">
      <w:pPr>
        <w:rPr>
          <w:rFonts w:asciiTheme="minorHAnsi" w:eastAsia="Arial Black" w:hAnsiTheme="minorHAnsi" w:cstheme="minorHAnsi"/>
          <w:sz w:val="22"/>
          <w:szCs w:val="22"/>
        </w:rPr>
        <w:sectPr w:rsidR="00724889" w:rsidRPr="000030F0">
          <w:type w:val="continuous"/>
          <w:pgSz w:w="12240" w:h="15840"/>
          <w:pgMar w:top="1360" w:right="1420" w:bottom="280" w:left="1700" w:header="720" w:footer="720" w:gutter="0"/>
          <w:cols w:num="2" w:space="720" w:equalWidth="0">
            <w:col w:w="3002" w:space="1511"/>
            <w:col w:w="4607"/>
          </w:cols>
        </w:sectPr>
      </w:pPr>
      <w:r w:rsidRPr="000030F0">
        <w:rPr>
          <w:rFonts w:asciiTheme="minorHAnsi" w:hAnsiTheme="minorHAnsi" w:cstheme="minorHAnsi"/>
          <w:sz w:val="22"/>
          <w:szCs w:val="22"/>
        </w:rPr>
        <w:br w:type="column"/>
      </w:r>
      <w:r w:rsidRPr="000030F0">
        <w:rPr>
          <w:rFonts w:asciiTheme="minorHAnsi" w:eastAsia="Arial Black" w:hAnsiTheme="minorHAnsi" w:cstheme="minorHAnsi"/>
          <w:color w:val="FFFFFF"/>
          <w:position w:val="1"/>
          <w:sz w:val="22"/>
          <w:szCs w:val="22"/>
        </w:rPr>
        <w:t>Sa</w:t>
      </w:r>
      <w:r w:rsidRPr="000030F0">
        <w:rPr>
          <w:rFonts w:asciiTheme="minorHAnsi" w:eastAsia="Arial Black" w:hAnsiTheme="minorHAnsi" w:cstheme="minorHAnsi"/>
          <w:color w:val="FFFFFF"/>
          <w:spacing w:val="1"/>
          <w:position w:val="1"/>
          <w:sz w:val="22"/>
          <w:szCs w:val="22"/>
        </w:rPr>
        <w:t>m</w:t>
      </w:r>
      <w:r w:rsidRPr="000030F0">
        <w:rPr>
          <w:rFonts w:asciiTheme="minorHAnsi" w:eastAsia="Arial Black" w:hAnsiTheme="minorHAnsi" w:cstheme="minorHAnsi"/>
          <w:color w:val="FFFFFF"/>
          <w:spacing w:val="-1"/>
          <w:position w:val="1"/>
          <w:sz w:val="22"/>
          <w:szCs w:val="22"/>
        </w:rPr>
        <w:t>p</w:t>
      </w:r>
      <w:r w:rsidRPr="000030F0">
        <w:rPr>
          <w:rFonts w:asciiTheme="minorHAnsi" w:eastAsia="Arial Black" w:hAnsiTheme="minorHAnsi" w:cstheme="minorHAnsi"/>
          <w:color w:val="FFFFFF"/>
          <w:position w:val="1"/>
          <w:sz w:val="22"/>
          <w:szCs w:val="22"/>
        </w:rPr>
        <w:t>le</w:t>
      </w:r>
      <w:r w:rsidRPr="000030F0">
        <w:rPr>
          <w:rFonts w:asciiTheme="minorHAnsi" w:eastAsia="Arial Black" w:hAnsiTheme="minorHAnsi" w:cstheme="minorHAnsi"/>
          <w:color w:val="FFFFFF"/>
          <w:spacing w:val="-9"/>
          <w:position w:val="1"/>
          <w:sz w:val="22"/>
          <w:szCs w:val="22"/>
        </w:rPr>
        <w:t xml:space="preserve"> </w:t>
      </w:r>
      <w:r w:rsidRPr="000030F0">
        <w:rPr>
          <w:rFonts w:asciiTheme="minorHAnsi" w:eastAsia="Arial Black" w:hAnsiTheme="minorHAnsi" w:cstheme="minorHAnsi"/>
          <w:color w:val="FFFFFF"/>
          <w:position w:val="1"/>
          <w:sz w:val="22"/>
          <w:szCs w:val="22"/>
        </w:rPr>
        <w:t>Teacher</w:t>
      </w:r>
      <w:r w:rsidRPr="000030F0">
        <w:rPr>
          <w:rFonts w:asciiTheme="minorHAnsi" w:eastAsia="Arial Black" w:hAnsiTheme="minorHAnsi" w:cstheme="minorHAnsi"/>
          <w:color w:val="FFFFFF"/>
          <w:spacing w:val="-13"/>
          <w:position w:val="1"/>
          <w:sz w:val="22"/>
          <w:szCs w:val="22"/>
        </w:rPr>
        <w:t xml:space="preserve"> </w:t>
      </w:r>
      <w:r w:rsidRPr="000030F0">
        <w:rPr>
          <w:rFonts w:asciiTheme="minorHAnsi" w:eastAsia="Arial Black" w:hAnsiTheme="minorHAnsi" w:cstheme="minorHAnsi"/>
          <w:color w:val="FFFFFF"/>
          <w:spacing w:val="1"/>
          <w:position w:val="1"/>
          <w:sz w:val="22"/>
          <w:szCs w:val="22"/>
        </w:rPr>
        <w:t>Co</w:t>
      </w:r>
      <w:r w:rsidRPr="000030F0">
        <w:rPr>
          <w:rFonts w:asciiTheme="minorHAnsi" w:eastAsia="Arial Black" w:hAnsiTheme="minorHAnsi" w:cstheme="minorHAnsi"/>
          <w:color w:val="FFFFFF"/>
          <w:position w:val="1"/>
          <w:sz w:val="22"/>
          <w:szCs w:val="22"/>
        </w:rPr>
        <w:t>ver</w:t>
      </w:r>
      <w:r w:rsidRPr="000030F0">
        <w:rPr>
          <w:rFonts w:asciiTheme="minorHAnsi" w:eastAsia="Arial Black" w:hAnsiTheme="minorHAnsi" w:cstheme="minorHAnsi"/>
          <w:color w:val="FFFFFF"/>
          <w:spacing w:val="-2"/>
          <w:position w:val="1"/>
          <w:sz w:val="22"/>
          <w:szCs w:val="22"/>
        </w:rPr>
        <w:t xml:space="preserve"> </w:t>
      </w:r>
      <w:r w:rsidRPr="000030F0">
        <w:rPr>
          <w:rFonts w:asciiTheme="minorHAnsi" w:eastAsia="Arial Black" w:hAnsiTheme="minorHAnsi" w:cstheme="minorHAnsi"/>
          <w:color w:val="FFFFFF"/>
          <w:position w:val="1"/>
          <w:sz w:val="22"/>
          <w:szCs w:val="22"/>
        </w:rPr>
        <w:t>Lett</w:t>
      </w:r>
    </w:p>
    <w:p w14:paraId="1626E1BF" w14:textId="77777777" w:rsidR="00724889" w:rsidRPr="000030F0" w:rsidRDefault="00724889" w:rsidP="000030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CAF1BD9" w14:textId="77777777" w:rsidR="00724889" w:rsidRPr="000030F0" w:rsidRDefault="000030F0" w:rsidP="000030F0">
      <w:pPr>
        <w:spacing w:before="31"/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Dear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Dr.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030F0">
        <w:rPr>
          <w:rFonts w:asciiTheme="minorHAnsi" w:hAnsiTheme="minorHAnsi" w:cstheme="minorHAnsi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h:</w:t>
      </w:r>
    </w:p>
    <w:p w14:paraId="14CC4E45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7CE3590C" w14:textId="77777777" w:rsidR="00724889" w:rsidRPr="000030F0" w:rsidRDefault="000030F0" w:rsidP="000030F0">
      <w:pPr>
        <w:ind w:left="100" w:right="369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am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writing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to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express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interest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fourth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grade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instructional</w:t>
      </w:r>
      <w:r w:rsidRPr="000030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position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that is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currently available in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Fort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030F0">
        <w:rPr>
          <w:rFonts w:asciiTheme="minorHAnsi" w:hAnsiTheme="minorHAnsi" w:cstheme="minorHAnsi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0F0">
        <w:rPr>
          <w:rFonts w:asciiTheme="minorHAnsi" w:hAnsiTheme="minorHAnsi" w:cstheme="minorHAnsi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unity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School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0F0">
        <w:rPr>
          <w:rFonts w:asciiTheme="minorHAnsi" w:hAnsiTheme="minorHAnsi" w:cstheme="minorHAnsi"/>
          <w:sz w:val="22"/>
          <w:szCs w:val="22"/>
        </w:rPr>
        <w:t>st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.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learned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of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openi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030F0">
        <w:rPr>
          <w:rFonts w:asciiTheme="minorHAnsi" w:hAnsiTheme="minorHAnsi" w:cstheme="minorHAnsi"/>
          <w:sz w:val="22"/>
          <w:szCs w:val="22"/>
        </w:rPr>
        <w:t>g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throu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030F0">
        <w:rPr>
          <w:rFonts w:asciiTheme="minorHAnsi" w:hAnsiTheme="minorHAnsi" w:cstheme="minorHAnsi"/>
          <w:sz w:val="22"/>
          <w:szCs w:val="22"/>
        </w:rPr>
        <w:t>h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 no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ice posted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JobZone,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IPFW’s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job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database.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030F0">
        <w:rPr>
          <w:rFonts w:asciiTheme="minorHAnsi" w:hAnsiTheme="minorHAnsi" w:cstheme="minorHAnsi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confident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 xml:space="preserve">that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acad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c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bac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030F0">
        <w:rPr>
          <w:rFonts w:asciiTheme="minorHAnsi" w:hAnsiTheme="minorHAnsi" w:cstheme="minorHAnsi"/>
          <w:sz w:val="22"/>
          <w:szCs w:val="22"/>
        </w:rPr>
        <w:t>ground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and curriculum</w:t>
      </w:r>
      <w:r w:rsidRPr="000030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develop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ent</w:t>
      </w:r>
      <w:r w:rsidRPr="000030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030F0">
        <w:rPr>
          <w:rFonts w:asciiTheme="minorHAnsi" w:hAnsiTheme="minorHAnsi" w:cstheme="minorHAnsi"/>
          <w:sz w:val="22"/>
          <w:szCs w:val="22"/>
        </w:rPr>
        <w:t>ills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would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be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success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30F0">
        <w:rPr>
          <w:rFonts w:asciiTheme="minorHAnsi" w:hAnsiTheme="minorHAnsi" w:cstheme="minorHAnsi"/>
          <w:sz w:val="22"/>
          <w:szCs w:val="22"/>
        </w:rPr>
        <w:t>ully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utilized in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this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teaching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position.</w:t>
      </w:r>
    </w:p>
    <w:p w14:paraId="38DC131A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6DD59C17" w14:textId="77777777" w:rsidR="00724889" w:rsidRPr="000030F0" w:rsidRDefault="000030F0" w:rsidP="000030F0">
      <w:pPr>
        <w:ind w:left="100" w:right="436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have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just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30F0">
        <w:rPr>
          <w:rFonts w:asciiTheme="minorHAnsi" w:hAnsiTheme="minorHAnsi" w:cstheme="minorHAnsi"/>
          <w:sz w:val="22"/>
          <w:szCs w:val="22"/>
        </w:rPr>
        <w:t>leted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Bachelor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of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Scie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030F0">
        <w:rPr>
          <w:rFonts w:asciiTheme="minorHAnsi" w:hAnsiTheme="minorHAnsi" w:cstheme="minorHAnsi"/>
          <w:sz w:val="22"/>
          <w:szCs w:val="22"/>
        </w:rPr>
        <w:t>ce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degree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Elementary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Education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30F0">
        <w:rPr>
          <w:rFonts w:asciiTheme="minorHAnsi" w:hAnsiTheme="minorHAnsi" w:cstheme="minorHAnsi"/>
          <w:sz w:val="22"/>
          <w:szCs w:val="22"/>
        </w:rPr>
        <w:t>nd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have succe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030F0">
        <w:rPr>
          <w:rFonts w:asciiTheme="minorHAnsi" w:hAnsiTheme="minorHAnsi" w:cstheme="minorHAnsi"/>
          <w:sz w:val="22"/>
          <w:szCs w:val="22"/>
        </w:rPr>
        <w:t>sfully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30F0">
        <w:rPr>
          <w:rFonts w:asciiTheme="minorHAnsi" w:hAnsiTheme="minorHAnsi" w:cstheme="minorHAnsi"/>
          <w:sz w:val="22"/>
          <w:szCs w:val="22"/>
        </w:rPr>
        <w:t>le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ed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Praxis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Praxis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II.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During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student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teaching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experience,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 developed 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 xml:space="preserve">initiated a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30F0">
        <w:rPr>
          <w:rFonts w:asciiTheme="minorHAnsi" w:hAnsiTheme="minorHAnsi" w:cstheme="minorHAnsi"/>
          <w:sz w:val="22"/>
          <w:szCs w:val="22"/>
        </w:rPr>
        <w:t>ree-week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curriculum</w:t>
      </w:r>
      <w:r w:rsidRPr="000030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030F0">
        <w:rPr>
          <w:rFonts w:asciiTheme="minorHAnsi" w:hAnsiTheme="minorHAnsi" w:cstheme="minorHAnsi"/>
          <w:sz w:val="22"/>
          <w:szCs w:val="22"/>
        </w:rPr>
        <w:t>quence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animal species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earth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resources. This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collaborative</w:t>
      </w:r>
      <w:r w:rsidRPr="000030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unit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involved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working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with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three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other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third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gr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30F0">
        <w:rPr>
          <w:rFonts w:asciiTheme="minorHAnsi" w:hAnsiTheme="minorHAnsi" w:cstheme="minorHAnsi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teachers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030F0">
        <w:rPr>
          <w:rFonts w:asciiTheme="minorHAnsi" w:hAnsiTheme="minorHAnsi" w:cstheme="minorHAnsi"/>
          <w:sz w:val="22"/>
          <w:szCs w:val="22"/>
        </w:rPr>
        <w:t>ithin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 xml:space="preserve">team, </w:t>
      </w:r>
      <w:r w:rsidRPr="000030F0">
        <w:rPr>
          <w:rFonts w:asciiTheme="minorHAnsi" w:hAnsiTheme="minorHAnsi" w:cstheme="minorHAnsi"/>
          <w:w w:val="99"/>
          <w:sz w:val="22"/>
          <w:szCs w:val="22"/>
        </w:rPr>
        <w:t>and</w:t>
      </w:r>
      <w:r w:rsidRPr="000030F0">
        <w:rPr>
          <w:rFonts w:asciiTheme="minorHAnsi" w:hAnsiTheme="minorHAnsi" w:cstheme="minorHAnsi"/>
          <w:sz w:val="22"/>
          <w:szCs w:val="22"/>
        </w:rPr>
        <w:t xml:space="preserve"> cul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ina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ed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 field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trip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to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ndianapolis</w:t>
      </w:r>
      <w:r w:rsidRPr="000030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Zoo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al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30F0">
        <w:rPr>
          <w:rFonts w:asciiTheme="minorHAnsi" w:hAnsiTheme="minorHAnsi" w:cstheme="minorHAnsi"/>
          <w:sz w:val="22"/>
          <w:szCs w:val="22"/>
        </w:rPr>
        <w:t>s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30F0">
        <w:rPr>
          <w:rFonts w:asciiTheme="minorHAnsi" w:hAnsiTheme="minorHAnsi" w:cstheme="minorHAnsi"/>
          <w:sz w:val="22"/>
          <w:szCs w:val="22"/>
        </w:rPr>
        <w:t>arch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Unit.</w:t>
      </w:r>
    </w:p>
    <w:p w14:paraId="36D221C8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3666C036" w14:textId="77777777" w:rsidR="00724889" w:rsidRPr="000030F0" w:rsidRDefault="000030F0" w:rsidP="000030F0">
      <w:pPr>
        <w:ind w:left="100" w:right="52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In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work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with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third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grade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clas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030F0">
        <w:rPr>
          <w:rFonts w:asciiTheme="minorHAnsi" w:hAnsiTheme="minorHAnsi" w:cstheme="minorHAnsi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030F0">
        <w:rPr>
          <w:rFonts w:asciiTheme="minorHAnsi" w:hAnsiTheme="minorHAnsi" w:cstheme="minorHAnsi"/>
          <w:sz w:val="22"/>
          <w:szCs w:val="22"/>
        </w:rPr>
        <w:t>,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st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30F0">
        <w:rPr>
          <w:rFonts w:asciiTheme="minorHAnsi" w:hAnsiTheme="minorHAnsi" w:cstheme="minorHAnsi"/>
          <w:sz w:val="22"/>
          <w:szCs w:val="22"/>
        </w:rPr>
        <w:t>essed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cr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tical thinking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incorporation</w:t>
      </w:r>
      <w:r w:rsidRPr="000030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of math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30F0">
        <w:rPr>
          <w:rFonts w:asciiTheme="minorHAnsi" w:hAnsiTheme="minorHAnsi" w:cstheme="minorHAnsi"/>
          <w:sz w:val="22"/>
          <w:szCs w:val="22"/>
        </w:rPr>
        <w:t>mati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030F0">
        <w:rPr>
          <w:rFonts w:asciiTheme="minorHAnsi" w:hAnsiTheme="minorHAnsi" w:cstheme="minorHAnsi"/>
          <w:sz w:val="22"/>
          <w:szCs w:val="22"/>
        </w:rPr>
        <w:t>al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science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units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into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course.</w:t>
      </w:r>
      <w:r w:rsidRPr="000030F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student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response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030F0">
        <w:rPr>
          <w:rFonts w:asciiTheme="minorHAnsi" w:hAnsiTheme="minorHAnsi" w:cstheme="minorHAnsi"/>
          <w:sz w:val="22"/>
          <w:szCs w:val="22"/>
        </w:rPr>
        <w:t>s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very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30F0">
        <w:rPr>
          <w:rFonts w:asciiTheme="minorHAnsi" w:hAnsiTheme="minorHAnsi" w:cstheme="minorHAnsi"/>
          <w:sz w:val="22"/>
          <w:szCs w:val="22"/>
        </w:rPr>
        <w:t>couraging,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as we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had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 100%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passing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ra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e for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this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sec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ion.</w:t>
      </w:r>
      <w:r w:rsidRPr="000030F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addition,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our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team met sta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e cur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30F0">
        <w:rPr>
          <w:rFonts w:asciiTheme="minorHAnsi" w:hAnsiTheme="minorHAnsi" w:cstheme="minorHAnsi"/>
          <w:sz w:val="22"/>
          <w:szCs w:val="22"/>
        </w:rPr>
        <w:t>icula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guidelines 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received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nu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erous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positive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0F0">
        <w:rPr>
          <w:rFonts w:asciiTheme="minorHAnsi" w:hAnsiTheme="minorHAnsi" w:cstheme="minorHAnsi"/>
          <w:sz w:val="22"/>
          <w:szCs w:val="22"/>
        </w:rPr>
        <w:t>mments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from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stu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030F0">
        <w:rPr>
          <w:rFonts w:asciiTheme="minorHAnsi" w:hAnsiTheme="minorHAnsi" w:cstheme="minorHAnsi"/>
          <w:sz w:val="22"/>
          <w:szCs w:val="22"/>
        </w:rPr>
        <w:t>ents’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fa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ilies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regarding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class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mater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al. Both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cooperating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tea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030F0">
        <w:rPr>
          <w:rFonts w:asciiTheme="minorHAnsi" w:hAnsiTheme="minorHAnsi" w:cstheme="minorHAnsi"/>
          <w:sz w:val="22"/>
          <w:szCs w:val="22"/>
        </w:rPr>
        <w:t>her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supervisor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from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eacher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preparation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program c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30F0">
        <w:rPr>
          <w:rFonts w:asciiTheme="minorHAnsi" w:hAnsiTheme="minorHAnsi" w:cstheme="minorHAnsi"/>
          <w:sz w:val="22"/>
          <w:szCs w:val="22"/>
        </w:rPr>
        <w:t>l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ent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30F0">
        <w:rPr>
          <w:rFonts w:asciiTheme="minorHAnsi" w:hAnsiTheme="minorHAnsi" w:cstheme="minorHAnsi"/>
          <w:sz w:val="22"/>
          <w:szCs w:val="22"/>
        </w:rPr>
        <w:t>d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 xml:space="preserve">on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enthusiastic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classro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0F0">
        <w:rPr>
          <w:rFonts w:asciiTheme="minorHAnsi" w:hAnsiTheme="minorHAnsi" w:cstheme="minorHAnsi"/>
          <w:sz w:val="22"/>
          <w:szCs w:val="22"/>
        </w:rPr>
        <w:t>m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pre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030F0">
        <w:rPr>
          <w:rFonts w:asciiTheme="minorHAnsi" w:hAnsiTheme="minorHAnsi" w:cstheme="minorHAnsi"/>
          <w:sz w:val="22"/>
          <w:szCs w:val="22"/>
        </w:rPr>
        <w:t>entations.</w:t>
      </w:r>
    </w:p>
    <w:p w14:paraId="1EE8A732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5E62D8E4" w14:textId="77777777" w:rsidR="00724889" w:rsidRPr="000030F0" w:rsidRDefault="000030F0" w:rsidP="000030F0">
      <w:pPr>
        <w:ind w:left="100" w:right="623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Please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consider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this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rés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030F0">
        <w:rPr>
          <w:rFonts w:asciiTheme="minorHAnsi" w:hAnsiTheme="minorHAnsi" w:cstheme="minorHAnsi"/>
          <w:sz w:val="22"/>
          <w:szCs w:val="22"/>
        </w:rPr>
        <w:t>mé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completed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application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form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as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030F0">
        <w:rPr>
          <w:rFonts w:asciiTheme="minorHAnsi" w:hAnsiTheme="minorHAnsi" w:cstheme="minorHAnsi"/>
          <w:sz w:val="22"/>
          <w:szCs w:val="22"/>
        </w:rPr>
        <w:t>n expression</w:t>
      </w:r>
      <w:r w:rsidRPr="000030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of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sincere interest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pursuing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fourth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grade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vacanc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es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that</w:t>
      </w:r>
      <w:r w:rsidRPr="000030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may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arise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30F0">
        <w:rPr>
          <w:rFonts w:asciiTheme="minorHAnsi" w:hAnsiTheme="minorHAnsi" w:cstheme="minorHAnsi"/>
          <w:sz w:val="22"/>
          <w:szCs w:val="22"/>
        </w:rPr>
        <w:t>ur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district.</w:t>
      </w:r>
    </w:p>
    <w:p w14:paraId="112797B8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36F42F1B" w14:textId="77777777" w:rsidR="00724889" w:rsidRPr="000030F0" w:rsidRDefault="000030F0" w:rsidP="000030F0">
      <w:pPr>
        <w:ind w:left="100" w:right="388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am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confident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that as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 teacher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0F0">
        <w:rPr>
          <w:rFonts w:asciiTheme="minorHAnsi" w:hAnsiTheme="minorHAnsi" w:cstheme="minorHAnsi"/>
          <w:sz w:val="22"/>
          <w:szCs w:val="22"/>
        </w:rPr>
        <w:t>our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030F0">
        <w:rPr>
          <w:rFonts w:asciiTheme="minorHAnsi" w:hAnsiTheme="minorHAnsi" w:cstheme="minorHAnsi"/>
          <w:sz w:val="22"/>
          <w:szCs w:val="22"/>
        </w:rPr>
        <w:t>chool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0F0">
        <w:rPr>
          <w:rFonts w:asciiTheme="minorHAnsi" w:hAnsiTheme="minorHAnsi" w:cstheme="minorHAnsi"/>
          <w:sz w:val="22"/>
          <w:szCs w:val="22"/>
        </w:rPr>
        <w:t>ste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,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can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create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 product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ve</w:t>
      </w:r>
      <w:r w:rsidRPr="000030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learning environ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ent</w:t>
      </w:r>
      <w:r w:rsidRPr="000030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that is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studen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-centered.</w:t>
      </w:r>
      <w:r w:rsidRPr="000030F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welc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e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the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0F0">
        <w:rPr>
          <w:rFonts w:asciiTheme="minorHAnsi" w:hAnsiTheme="minorHAnsi" w:cstheme="minorHAnsi"/>
          <w:sz w:val="22"/>
          <w:szCs w:val="22"/>
        </w:rPr>
        <w:t>pport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030F0">
        <w:rPr>
          <w:rFonts w:asciiTheme="minorHAnsi" w:hAnsiTheme="minorHAnsi" w:cstheme="minorHAnsi"/>
          <w:sz w:val="22"/>
          <w:szCs w:val="22"/>
        </w:rPr>
        <w:t>ni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y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o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discuss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with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you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0F0">
        <w:rPr>
          <w:rFonts w:asciiTheme="minorHAnsi" w:hAnsiTheme="minorHAnsi" w:cstheme="minorHAnsi"/>
          <w:sz w:val="22"/>
          <w:szCs w:val="22"/>
        </w:rPr>
        <w:t>n person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y ideas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and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qualifications.</w:t>
      </w:r>
      <w:r w:rsidRPr="000030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If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you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have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any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questions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or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would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 xml:space="preserve">like 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0F0">
        <w:rPr>
          <w:rFonts w:asciiTheme="minorHAnsi" w:hAnsiTheme="minorHAnsi" w:cstheme="minorHAnsi"/>
          <w:sz w:val="22"/>
          <w:szCs w:val="22"/>
        </w:rPr>
        <w:t>o</w:t>
      </w:r>
      <w:r w:rsidRPr="000030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arrange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an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interview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with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me, I may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be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reached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at (260)</w:t>
      </w:r>
      <w:r w:rsidRPr="000030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403-1499</w:t>
      </w:r>
      <w:r w:rsidRPr="000030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or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5">
        <w:r w:rsidRPr="000030F0">
          <w:rPr>
            <w:rFonts w:asciiTheme="minorHAnsi" w:hAnsiTheme="minorHAnsi" w:cstheme="minorHAnsi"/>
            <w:sz w:val="22"/>
            <w:szCs w:val="22"/>
          </w:rPr>
          <w:t>smith@</w:t>
        </w:r>
        <w:r w:rsidRPr="000030F0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0030F0">
          <w:rPr>
            <w:rFonts w:asciiTheme="minorHAnsi" w:hAnsiTheme="minorHAnsi" w:cstheme="minorHAnsi"/>
            <w:sz w:val="22"/>
            <w:szCs w:val="22"/>
          </w:rPr>
          <w:t>pfw.edu.</w:t>
        </w:r>
      </w:hyperlink>
      <w:r w:rsidRPr="000030F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Thank</w:t>
      </w:r>
      <w:r w:rsidRPr="000030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you</w:t>
      </w:r>
      <w:r w:rsidRPr="000030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for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your</w:t>
      </w:r>
      <w:r w:rsidRPr="000030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consideration.</w:t>
      </w:r>
    </w:p>
    <w:p w14:paraId="50C000AA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70E65C23" w14:textId="77777777" w:rsidR="00724889" w:rsidRPr="000030F0" w:rsidRDefault="00724889" w:rsidP="000030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0699783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Sincerel</w:t>
      </w:r>
      <w:r w:rsidRPr="000030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0F0">
        <w:rPr>
          <w:rFonts w:asciiTheme="minorHAnsi" w:hAnsiTheme="minorHAnsi" w:cstheme="minorHAnsi"/>
          <w:sz w:val="22"/>
          <w:szCs w:val="22"/>
        </w:rPr>
        <w:t>,</w:t>
      </w:r>
    </w:p>
    <w:p w14:paraId="7DE64C89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07131CB5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034105D4" w14:textId="77777777" w:rsidR="00724889" w:rsidRPr="000030F0" w:rsidRDefault="00724889" w:rsidP="000030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08940B9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Susan</w:t>
      </w:r>
      <w:r w:rsidRPr="000030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0F0">
        <w:rPr>
          <w:rFonts w:asciiTheme="minorHAnsi" w:hAnsiTheme="minorHAnsi" w:cstheme="minorHAnsi"/>
          <w:sz w:val="22"/>
          <w:szCs w:val="22"/>
        </w:rPr>
        <w:t>S</w:t>
      </w:r>
      <w:r w:rsidRPr="000030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0F0">
        <w:rPr>
          <w:rFonts w:asciiTheme="minorHAnsi" w:hAnsiTheme="minorHAnsi" w:cstheme="minorHAnsi"/>
          <w:sz w:val="22"/>
          <w:szCs w:val="22"/>
        </w:rPr>
        <w:t>ith</w:t>
      </w:r>
    </w:p>
    <w:p w14:paraId="5C84E794" w14:textId="77777777" w:rsidR="00724889" w:rsidRPr="000030F0" w:rsidRDefault="00724889" w:rsidP="000030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1B4F899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46B1EBA2" w14:textId="77777777" w:rsidR="00724889" w:rsidRPr="000030F0" w:rsidRDefault="00724889" w:rsidP="000030F0">
      <w:pPr>
        <w:rPr>
          <w:rFonts w:asciiTheme="minorHAnsi" w:hAnsiTheme="minorHAnsi" w:cstheme="minorHAnsi"/>
          <w:sz w:val="22"/>
          <w:szCs w:val="22"/>
        </w:rPr>
      </w:pPr>
    </w:p>
    <w:p w14:paraId="32A98EFA" w14:textId="77777777" w:rsidR="00724889" w:rsidRPr="000030F0" w:rsidRDefault="000030F0" w:rsidP="000030F0">
      <w:pPr>
        <w:ind w:left="100"/>
        <w:rPr>
          <w:rFonts w:asciiTheme="minorHAnsi" w:hAnsiTheme="minorHAnsi" w:cstheme="minorHAnsi"/>
          <w:sz w:val="22"/>
          <w:szCs w:val="22"/>
        </w:rPr>
      </w:pPr>
      <w:r w:rsidRPr="000030F0">
        <w:rPr>
          <w:rFonts w:asciiTheme="minorHAnsi" w:hAnsiTheme="minorHAnsi" w:cstheme="minorHAnsi"/>
          <w:sz w:val="22"/>
          <w:szCs w:val="22"/>
        </w:rPr>
        <w:t>Enclosure</w:t>
      </w:r>
    </w:p>
    <w:sectPr w:rsidR="00724889" w:rsidRPr="000030F0">
      <w:type w:val="continuous"/>
      <w:pgSz w:w="12240" w:h="15840"/>
      <w:pgMar w:top="1360" w:right="14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46273"/>
    <w:multiLevelType w:val="multilevel"/>
    <w:tmpl w:val="594635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889"/>
    <w:rsid w:val="000030F0"/>
    <w:rsid w:val="0072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EB6B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mith@ipfw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2021-07-08T12:37:00Z</dcterms:modified>
</cp:coreProperties>
</file>